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794EA" w14:textId="77777777" w:rsidR="00552D8C" w:rsidRDefault="00552D8C">
      <w:r>
        <w:separator/>
      </w:r>
    </w:p>
  </w:endnote>
  <w:endnote w:type="continuationSeparator" w:id="0">
    <w:p w14:paraId="62457AF8" w14:textId="77777777" w:rsidR="00552D8C" w:rsidRDefault="0055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E998261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D126C">
      <w:rPr>
        <w:rFonts w:ascii="Arial" w:hAnsi="Arial" w:cs="Arial"/>
        <w:i/>
      </w:rPr>
      <w:t xml:space="preserve">   </w:t>
    </w:r>
    <w:r w:rsidR="00081BBA">
      <w:rPr>
        <w:rFonts w:ascii="Arial" w:hAnsi="Arial" w:cs="Arial"/>
        <w:i/>
      </w:rPr>
      <w:t xml:space="preserve">   </w:t>
    </w:r>
    <w:r w:rsidR="00CB7EB3" w:rsidRPr="00CB7EB3">
      <w:rPr>
        <w:rFonts w:ascii="Arial" w:hAnsi="Arial" w:cs="Arial"/>
        <w:i/>
      </w:rPr>
      <w:t xml:space="preserve">Vzdrževanje </w:t>
    </w:r>
    <w:r w:rsidR="001D6716">
      <w:rPr>
        <w:rFonts w:ascii="Arial" w:hAnsi="Arial" w:cs="Arial"/>
        <w:i/>
      </w:rPr>
      <w:t>laboratorijske</w:t>
    </w:r>
    <w:r w:rsidR="003D126C">
      <w:rPr>
        <w:rFonts w:ascii="Arial" w:hAnsi="Arial" w:cs="Arial"/>
        <w:i/>
      </w:rPr>
      <w:t xml:space="preserve"> opreme proizvajalca </w:t>
    </w:r>
    <w:proofErr w:type="spellStart"/>
    <w:r w:rsidR="001D6716">
      <w:rPr>
        <w:rFonts w:ascii="Arial" w:hAnsi="Arial" w:cs="Arial"/>
        <w:i/>
      </w:rPr>
      <w:t>Epredia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859A" w14:textId="77777777" w:rsidR="00552D8C" w:rsidRDefault="00552D8C">
      <w:r>
        <w:separator/>
      </w:r>
    </w:p>
  </w:footnote>
  <w:footnote w:type="continuationSeparator" w:id="0">
    <w:p w14:paraId="26334F35" w14:textId="77777777" w:rsidR="00552D8C" w:rsidRDefault="0055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81BBA"/>
    <w:rsid w:val="00091410"/>
    <w:rsid w:val="000A5031"/>
    <w:rsid w:val="000E180C"/>
    <w:rsid w:val="001019EF"/>
    <w:rsid w:val="00116386"/>
    <w:rsid w:val="00132B65"/>
    <w:rsid w:val="00157B0E"/>
    <w:rsid w:val="001D6716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40FBA"/>
    <w:rsid w:val="00552D8C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B0F75"/>
    <w:rsid w:val="009D3B92"/>
    <w:rsid w:val="009F108B"/>
    <w:rsid w:val="009F6A3A"/>
    <w:rsid w:val="00A00149"/>
    <w:rsid w:val="00A313DA"/>
    <w:rsid w:val="00A66906"/>
    <w:rsid w:val="00A973EB"/>
    <w:rsid w:val="00AD3BC5"/>
    <w:rsid w:val="00AF4A3F"/>
    <w:rsid w:val="00AF681A"/>
    <w:rsid w:val="00B16794"/>
    <w:rsid w:val="00B73FFD"/>
    <w:rsid w:val="00BC4A2F"/>
    <w:rsid w:val="00BE7A06"/>
    <w:rsid w:val="00CB7EB3"/>
    <w:rsid w:val="00CD43AD"/>
    <w:rsid w:val="00D0608E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8</cp:revision>
  <cp:lastPrinted>2023-06-21T12:05:00Z</cp:lastPrinted>
  <dcterms:created xsi:type="dcterms:W3CDTF">2025-08-21T08:55:00Z</dcterms:created>
  <dcterms:modified xsi:type="dcterms:W3CDTF">2026-03-09T07:55:00Z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